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021F" w14:textId="7148F215"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167BF635" w14:textId="77777777" w:rsidR="00A95F05" w:rsidRDefault="00A95F05" w:rsidP="007321B8">
      <w:pPr>
        <w:suppressAutoHyphens w:val="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7117"/>
      </w:tblGrid>
      <w:tr w:rsidR="00E360E2" w:rsidRPr="006255FE" w14:paraId="74A30E5A" w14:textId="77777777" w:rsidTr="00A95F05">
        <w:trPr>
          <w:jc w:val="center"/>
        </w:trPr>
        <w:tc>
          <w:tcPr>
            <w:tcW w:w="2660" w:type="dxa"/>
            <w:vAlign w:val="center"/>
          </w:tcPr>
          <w:p w14:paraId="572138AD" w14:textId="77777777" w:rsidR="00E360E2" w:rsidRPr="006255FE" w:rsidRDefault="00E360E2" w:rsidP="00E360E2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30883697" w14:textId="776F9B27" w:rsidR="00E360E2" w:rsidRPr="00A95F05" w:rsidRDefault="00E360E2" w:rsidP="00E360E2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E360E2" w:rsidRPr="006255FE" w14:paraId="743A8B18" w14:textId="77777777" w:rsidTr="00A95F05">
        <w:trPr>
          <w:jc w:val="center"/>
        </w:trPr>
        <w:tc>
          <w:tcPr>
            <w:tcW w:w="2660" w:type="dxa"/>
          </w:tcPr>
          <w:p w14:paraId="2E6A882F" w14:textId="77777777" w:rsidR="00E360E2" w:rsidRPr="006255FE" w:rsidRDefault="00E360E2" w:rsidP="00E360E2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7F745B8" w14:textId="0A280679" w:rsidR="00E360E2" w:rsidRPr="00A95F05" w:rsidRDefault="00E360E2" w:rsidP="00E360E2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001/26 JN MZEZ</w:t>
            </w:r>
          </w:p>
        </w:tc>
      </w:tr>
    </w:tbl>
    <w:p w14:paraId="04F6FD1A" w14:textId="54D92DDA" w:rsidR="00A95F05" w:rsidRDefault="001C3D04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14:paraId="125878C8" w14:textId="77777777" w:rsidR="00A95F05" w:rsidRDefault="00A95F05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671E5C2F" w14:textId="5A77E71A" w:rsidR="00A95F05" w:rsidRDefault="00A95F05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44E9BBD1" w14:textId="77777777" w:rsidR="00540D50" w:rsidRPr="00984C28" w:rsidRDefault="00540D50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27E185A4" w14:textId="64B5AD07" w:rsidR="00A95F05" w:rsidRDefault="00A95F05" w:rsidP="00A95F05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0596B784" w14:textId="77777777" w:rsidR="00540D50" w:rsidRDefault="00540D50" w:rsidP="00540D5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>Obrazec P-2</w:t>
      </w:r>
      <w:r>
        <w:rPr>
          <w:rFonts w:ascii="Arial" w:eastAsia="Times New Roman" w:hAnsi="Arial" w:cs="Arial"/>
          <w:bCs/>
          <w:szCs w:val="20"/>
        </w:rPr>
        <w:t>:</w:t>
      </w:r>
      <w:r w:rsidRPr="00984C28">
        <w:rPr>
          <w:rFonts w:ascii="Arial" w:eastAsia="Times New Roman" w:hAnsi="Arial" w:cs="Arial"/>
          <w:bCs/>
          <w:szCs w:val="20"/>
        </w:rPr>
        <w:t xml:space="preserve"> Prijava je </w:t>
      </w:r>
      <w:r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20AF3F6" w14:textId="77777777" w:rsidR="00540D50" w:rsidRPr="00984C28" w:rsidRDefault="00540D50" w:rsidP="00540D5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793DE6E4" w14:textId="77777777" w:rsidR="00540D50" w:rsidRPr="00984C28" w:rsidRDefault="00540D50" w:rsidP="00540D50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podatki o udeležencih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56CFB52A" w14:textId="77777777" w:rsidR="00540D50" w:rsidRDefault="00540D50" w:rsidP="00540D50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14:paraId="7965EB57" w14:textId="77777777" w:rsidR="00540D50" w:rsidRPr="00984C28" w:rsidRDefault="00540D50" w:rsidP="00540D50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560255B3" w14:textId="77777777" w:rsidR="00540D50" w:rsidRPr="0065763E" w:rsidRDefault="00540D50" w:rsidP="00540D50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329E9FDA" w14:textId="77777777" w:rsidR="00540D50" w:rsidRPr="00984C28" w:rsidRDefault="00540D50" w:rsidP="00540D50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0A673049" w14:textId="77777777" w:rsidR="00540D50" w:rsidRDefault="00540D50" w:rsidP="00540D50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Pr="00984C28">
        <w:rPr>
          <w:rFonts w:ascii="Arial" w:hAnsi="Arial" w:cs="Arial"/>
          <w:bCs/>
          <w:szCs w:val="20"/>
        </w:rPr>
        <w:t xml:space="preserve"> točko obrazca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14:paraId="33B41BF0" w14:textId="77777777" w:rsidR="00540D50" w:rsidRPr="00984C28" w:rsidRDefault="00540D50" w:rsidP="00540D50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1FA0A19A" w14:textId="77777777" w:rsidR="00540D50" w:rsidRDefault="00540D50" w:rsidP="00540D50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14:paraId="58BA7B14" w14:textId="1702CF1C" w:rsidR="00A95F05" w:rsidRDefault="00A95F05" w:rsidP="00A95F05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510A28F" w14:textId="77777777" w:rsidR="00A95F05" w:rsidRPr="001E03A3" w:rsidRDefault="00A95F05" w:rsidP="00A95F05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613CB099" w14:textId="77777777" w:rsidR="00540D50" w:rsidRPr="00984C28" w:rsidRDefault="00540D50" w:rsidP="00540D50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704FC368" w14:textId="77777777" w:rsidR="00540D50" w:rsidRPr="00984C28" w:rsidRDefault="00540D50" w:rsidP="00540D50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874CDA">
        <w:rPr>
          <w:rFonts w:ascii="Arial" w:hAnsi="Arial" w:cs="Arial"/>
          <w:bCs/>
          <w:szCs w:val="20"/>
        </w:rPr>
        <w:t>To točko</w:t>
      </w:r>
      <w:r w:rsidRPr="00B84882">
        <w:rPr>
          <w:rFonts w:ascii="Arial" w:hAnsi="Arial" w:cs="Arial"/>
          <w:bCs/>
          <w:szCs w:val="20"/>
        </w:rPr>
        <w:t xml:space="preserve"> obrazca</w:t>
      </w:r>
      <w:r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P-2</w:t>
      </w:r>
      <w:r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Prijava izpolni/jo in podpiše/jo: </w:t>
      </w:r>
    </w:p>
    <w:p w14:paraId="3F086737" w14:textId="77777777" w:rsidR="00540D50" w:rsidRPr="00540D50" w:rsidRDefault="00540D50" w:rsidP="00540D50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540D50">
        <w:rPr>
          <w:rFonts w:ascii="Arial" w:hAnsi="Arial" w:cs="Arial"/>
          <w:bCs/>
          <w:szCs w:val="20"/>
        </w:rPr>
        <w:t>ponudnik, če nastopa samostojno, zase;</w:t>
      </w:r>
    </w:p>
    <w:p w14:paraId="406C7B54" w14:textId="77777777" w:rsidR="00540D50" w:rsidRPr="00540D50" w:rsidRDefault="00540D50" w:rsidP="00540D50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540D50">
        <w:rPr>
          <w:rFonts w:ascii="Arial" w:hAnsi="Arial" w:cs="Arial"/>
          <w:bCs/>
          <w:szCs w:val="20"/>
        </w:rPr>
        <w:t>v primeru skupne ponudbe, vsak ponudnik/partner v skupni ponudbi;</w:t>
      </w:r>
    </w:p>
    <w:p w14:paraId="1CC410E5" w14:textId="77777777" w:rsidR="00540D50" w:rsidRPr="00540D50" w:rsidRDefault="00540D50" w:rsidP="00540D50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540D50">
        <w:rPr>
          <w:rFonts w:ascii="Arial" w:hAnsi="Arial" w:cs="Arial"/>
          <w:bCs/>
          <w:szCs w:val="20"/>
        </w:rPr>
        <w:t>v primeru nastopanja s podizvajalci, ponudnik in podizvajalci vsak zase.</w:t>
      </w:r>
    </w:p>
    <w:p w14:paraId="58FAE5BF" w14:textId="77777777" w:rsidR="00A95F05" w:rsidRDefault="00A95F05" w:rsidP="00A95F05">
      <w:pPr>
        <w:suppressAutoHyphens w:val="0"/>
        <w:rPr>
          <w:rFonts w:ascii="Arial" w:hAnsi="Arial" w:cs="Arial"/>
          <w:sz w:val="22"/>
          <w:szCs w:val="22"/>
        </w:rPr>
      </w:pPr>
    </w:p>
    <w:p w14:paraId="41C0AA67" w14:textId="0178C45C" w:rsidR="00F2508F" w:rsidRDefault="00F2508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111AC8E" w14:textId="71F6F04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96BAFA0" w14:textId="2FFDBB4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4075762" w14:textId="06B0D281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8884D9E" w14:textId="28DE221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CCF7E49" w14:textId="76B8D02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B171994" w14:textId="322E3C56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2CD8CAE" w14:textId="265CEA1F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58E66A6" w14:textId="4C0A312E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E0D99A3" w14:textId="43701831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E5CE179" w14:textId="54823F37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3C00F6D" w14:textId="4B6B23F4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84F1DA8" w14:textId="2328181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431A0B8" w14:textId="1DBE42B9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7126E2D" w14:textId="7645C80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E169ADD" w14:textId="3FB6210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91EA66C" w14:textId="01EB2C7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6165E73" w14:textId="0B2AB9E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0129706A" w14:textId="1C25CC12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1128F20" w14:textId="37E81F3B" w:rsidR="003C541F" w:rsidRDefault="003C541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F02E0DD" w14:textId="0A27D8CE" w:rsidR="003C541F" w:rsidRDefault="003C541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5B50F55" w14:textId="1C52BBD0" w:rsidR="003C541F" w:rsidRDefault="003C541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CFBE6EA" w14:textId="77777777" w:rsidR="003C541F" w:rsidRPr="0010629A" w:rsidRDefault="003C541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B5C5F39" w14:textId="77777777" w:rsidR="00D3510D" w:rsidRDefault="00D3510D" w:rsidP="007321B8">
      <w:pPr>
        <w:suppressAutoHyphens w:val="0"/>
        <w:rPr>
          <w:rFonts w:ascii="Arial" w:hAnsi="Arial" w:cs="Arial"/>
          <w:sz w:val="16"/>
          <w:szCs w:val="16"/>
        </w:rPr>
      </w:pPr>
    </w:p>
    <w:p w14:paraId="2D5DDA2B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04875DEB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582ABFFC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Pr="00984C28">
        <w:rPr>
          <w:rFonts w:ascii="Arial" w:hAnsi="Arial" w:cs="Arial"/>
          <w:b/>
          <w:bCs/>
          <w:szCs w:val="20"/>
        </w:rPr>
        <w:t>.1. UDELEŽENCI</w:t>
      </w:r>
    </w:p>
    <w:p w14:paraId="7B14088D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B04D8C" w:rsidRPr="00984C28" w14:paraId="6E7291A1" w14:textId="77777777" w:rsidTr="00EC6D1D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4A98F98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A07C2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89B82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B04D8C" w:rsidRPr="00984C28" w14:paraId="300022F4" w14:textId="77777777" w:rsidTr="00EC6D1D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49D1A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6FD2A1E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45A60D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B04D8C" w:rsidRPr="00984C28" w14:paraId="5B782796" w14:textId="77777777" w:rsidTr="00EC6D1D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9C981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9C40BB0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01571F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B04D8C" w:rsidRPr="00984C28" w14:paraId="0C85D28D" w14:textId="77777777" w:rsidTr="00EC6D1D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9391E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B04D8C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751917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F46DC7E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04EB199B" w14:textId="77777777" w:rsidR="00B04D8C" w:rsidRDefault="00B04D8C" w:rsidP="00B04D8C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>(opomba: po potrebi dodati vrstice)</w:t>
      </w:r>
    </w:p>
    <w:p w14:paraId="1304FD3B" w14:textId="77777777" w:rsidR="004D7F6B" w:rsidRDefault="004D7F6B" w:rsidP="004D7F6B">
      <w:pPr>
        <w:suppressAutoHyphens w:val="0"/>
        <w:spacing w:line="260" w:lineRule="exact"/>
        <w:rPr>
          <w:rFonts w:ascii="Arial" w:hAnsi="Arial" w:cs="Arial"/>
          <w:i/>
          <w:color w:val="FF0000"/>
          <w:sz w:val="18"/>
          <w:szCs w:val="18"/>
          <w:highlight w:val="yellow"/>
          <w:u w:val="single"/>
        </w:rPr>
      </w:pPr>
    </w:p>
    <w:p w14:paraId="46B77942" w14:textId="77777777" w:rsidR="004D7F6B" w:rsidRDefault="004D7F6B" w:rsidP="004D7F6B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4028"/>
        <w:gridCol w:w="4110"/>
      </w:tblGrid>
      <w:tr w:rsidR="004D7F6B" w:rsidRPr="00984C28" w14:paraId="22B042AA" w14:textId="77777777" w:rsidTr="000D5A0F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07B3C2EE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49D1CC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22E77" w14:textId="77777777" w:rsidR="004D7F6B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Sklop, v katerem sodeluje </w:t>
            </w:r>
          </w:p>
          <w:p w14:paraId="53BD5D47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3839">
              <w:rPr>
                <w:rFonts w:ascii="Arial" w:hAnsi="Arial" w:cs="Arial"/>
                <w:i/>
                <w:iCs/>
                <w:szCs w:val="20"/>
              </w:rPr>
              <w:t>(ustrezno označiti)</w:t>
            </w:r>
          </w:p>
        </w:tc>
      </w:tr>
      <w:tr w:rsidR="004D7F6B" w:rsidRPr="00984C28" w14:paraId="174BC5E2" w14:textId="77777777" w:rsidTr="000D5A0F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FA2D60" w14:textId="77777777" w:rsidR="004D7F6B" w:rsidRPr="00F421F0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szCs w:val="20"/>
              </w:rPr>
              <w:t>Ponudnik oz. poslovodeči partner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3EABAFDD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869204" w14:textId="5AD88E02" w:rsidR="004D7F6B" w:rsidRPr="00F421F0" w:rsidRDefault="004D7F6B" w:rsidP="000D5A0F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1</w:t>
            </w:r>
            <w:r w:rsidRPr="00F421F0">
              <w:rPr>
                <w:rFonts w:ascii="Arial" w:hAnsi="Arial" w:cs="Arial"/>
                <w:szCs w:val="20"/>
              </w:rPr>
              <w:t xml:space="preserve">: </w:t>
            </w:r>
            <w:r w:rsidR="00F421F0" w:rsidRPr="00F421F0">
              <w:rPr>
                <w:rFonts w:ascii="Arial" w:hAnsi="Arial" w:cs="Arial"/>
                <w:szCs w:val="20"/>
              </w:rPr>
              <w:t>Digitalizacija dokumentarnega/arhivskega gradiva</w:t>
            </w:r>
          </w:p>
          <w:p w14:paraId="549C9066" w14:textId="709D5E8F" w:rsidR="004D7F6B" w:rsidRPr="00F421F0" w:rsidRDefault="004D7F6B" w:rsidP="000D5A0F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2</w:t>
            </w:r>
            <w:r w:rsidRPr="00F421F0">
              <w:rPr>
                <w:rFonts w:ascii="Arial" w:hAnsi="Arial" w:cs="Arial"/>
                <w:szCs w:val="20"/>
              </w:rPr>
              <w:t xml:space="preserve">: </w:t>
            </w:r>
            <w:r w:rsidR="00F421F0" w:rsidRPr="00F421F0">
              <w:rPr>
                <w:rFonts w:ascii="Arial" w:hAnsi="Arial" w:cs="Arial"/>
                <w:szCs w:val="20"/>
              </w:rPr>
              <w:t>Urejanje in evidentiranje arhivskega gradiva</w:t>
            </w:r>
          </w:p>
          <w:p w14:paraId="155C76F1" w14:textId="1D4B1CDA" w:rsidR="004D7F6B" w:rsidRPr="00F421F0" w:rsidRDefault="004D7F6B" w:rsidP="000D5A0F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3</w:t>
            </w:r>
            <w:r w:rsidRPr="00F421F0">
              <w:rPr>
                <w:rFonts w:ascii="Arial" w:hAnsi="Arial" w:cs="Arial"/>
                <w:szCs w:val="20"/>
              </w:rPr>
              <w:t xml:space="preserve">: </w:t>
            </w:r>
            <w:r w:rsidR="00F421F0" w:rsidRPr="00F421F0">
              <w:rPr>
                <w:rFonts w:ascii="Arial" w:hAnsi="Arial" w:cs="Arial"/>
                <w:szCs w:val="20"/>
              </w:rPr>
              <w:t>Uvoz podatkov v obstoječi sistem</w:t>
            </w:r>
          </w:p>
        </w:tc>
      </w:tr>
      <w:tr w:rsidR="004D7F6B" w:rsidRPr="00984C28" w14:paraId="16C8BF0B" w14:textId="77777777" w:rsidTr="000D5A0F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F329C5" w14:textId="77777777" w:rsidR="004D7F6B" w:rsidRPr="00F421F0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4028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1B964D06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A4506BB" w14:textId="77777777" w:rsidR="00F421F0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1</w:t>
            </w:r>
            <w:r w:rsidRPr="00F421F0">
              <w:rPr>
                <w:rFonts w:ascii="Arial" w:hAnsi="Arial" w:cs="Arial"/>
                <w:szCs w:val="20"/>
              </w:rPr>
              <w:t>: Digitalizacija dokumentarnega/arhivskega gradiva</w:t>
            </w:r>
          </w:p>
          <w:p w14:paraId="25200E4D" w14:textId="77777777" w:rsidR="00F421F0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2</w:t>
            </w:r>
            <w:r w:rsidRPr="00F421F0">
              <w:rPr>
                <w:rFonts w:ascii="Arial" w:hAnsi="Arial" w:cs="Arial"/>
                <w:szCs w:val="20"/>
              </w:rPr>
              <w:t>: Urejanje in evidentiranje arhivskega gradiva</w:t>
            </w:r>
          </w:p>
          <w:p w14:paraId="028DD8F4" w14:textId="659E972F" w:rsidR="004D7F6B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3</w:t>
            </w:r>
            <w:r w:rsidRPr="00F421F0">
              <w:rPr>
                <w:rFonts w:ascii="Arial" w:hAnsi="Arial" w:cs="Arial"/>
                <w:szCs w:val="20"/>
              </w:rPr>
              <w:t>: Uvoz podatkov v obstoječi sistem</w:t>
            </w:r>
          </w:p>
        </w:tc>
      </w:tr>
      <w:tr w:rsidR="004D7F6B" w:rsidRPr="00984C28" w14:paraId="54E7537B" w14:textId="77777777" w:rsidTr="000D5A0F">
        <w:trPr>
          <w:trHeight w:val="2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55B788" w14:textId="77777777" w:rsidR="004D7F6B" w:rsidRPr="00F421F0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4028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14:paraId="296E9F2B" w14:textId="77777777" w:rsidR="004D7F6B" w:rsidRPr="00984C28" w:rsidRDefault="004D7F6B" w:rsidP="000D5A0F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41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D861E3" w14:textId="77777777" w:rsidR="00F421F0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1</w:t>
            </w:r>
            <w:r w:rsidRPr="00F421F0">
              <w:rPr>
                <w:rFonts w:ascii="Arial" w:hAnsi="Arial" w:cs="Arial"/>
                <w:szCs w:val="20"/>
              </w:rPr>
              <w:t>: Digitalizacija dokumentarnega/arhivskega gradiva</w:t>
            </w:r>
          </w:p>
          <w:p w14:paraId="2F301AEE" w14:textId="77777777" w:rsidR="00F421F0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2</w:t>
            </w:r>
            <w:r w:rsidRPr="00F421F0">
              <w:rPr>
                <w:rFonts w:ascii="Arial" w:hAnsi="Arial" w:cs="Arial"/>
                <w:szCs w:val="20"/>
              </w:rPr>
              <w:t>: Urejanje in evidentiranje arhivskega gradiva</w:t>
            </w:r>
          </w:p>
          <w:p w14:paraId="55D48461" w14:textId="101AC490" w:rsidR="004D7F6B" w:rsidRPr="00F421F0" w:rsidRDefault="00F421F0" w:rsidP="00F421F0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F421F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421F0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4A113E">
              <w:rPr>
                <w:rFonts w:ascii="Arial" w:hAnsi="Arial" w:cs="Arial"/>
                <w:bCs/>
                <w:szCs w:val="20"/>
              </w:rPr>
            </w:r>
            <w:r w:rsidR="004A113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F421F0">
              <w:rPr>
                <w:rFonts w:ascii="Arial" w:hAnsi="Arial" w:cs="Arial"/>
                <w:bCs/>
                <w:szCs w:val="20"/>
              </w:rPr>
              <w:fldChar w:fldCharType="end"/>
            </w:r>
            <w:r w:rsidRPr="00F421F0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F421F0">
              <w:rPr>
                <w:rFonts w:ascii="Arial" w:hAnsi="Arial" w:cs="Arial"/>
                <w:b/>
                <w:szCs w:val="20"/>
              </w:rPr>
              <w:t>Sklop 3</w:t>
            </w:r>
            <w:r w:rsidRPr="00F421F0">
              <w:rPr>
                <w:rFonts w:ascii="Arial" w:hAnsi="Arial" w:cs="Arial"/>
                <w:szCs w:val="20"/>
              </w:rPr>
              <w:t>: Uvoz podatkov v obstoječi sistem</w:t>
            </w:r>
          </w:p>
        </w:tc>
      </w:tr>
    </w:tbl>
    <w:p w14:paraId="497A7225" w14:textId="5279B226" w:rsidR="003C541F" w:rsidRDefault="004D7F6B" w:rsidP="004D7F6B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04F18F00" w14:textId="77777777" w:rsidR="003C541F" w:rsidRPr="003C541F" w:rsidRDefault="003C541F" w:rsidP="003C541F">
      <w:pPr>
        <w:rPr>
          <w:rFonts w:ascii="Arial" w:hAnsi="Arial" w:cs="Arial"/>
          <w:sz w:val="18"/>
          <w:szCs w:val="18"/>
        </w:rPr>
      </w:pPr>
    </w:p>
    <w:p w14:paraId="6955C086" w14:textId="7D159144" w:rsidR="003C541F" w:rsidRPr="003C541F" w:rsidRDefault="003C541F" w:rsidP="003C541F">
      <w:pPr>
        <w:rPr>
          <w:rFonts w:ascii="Arial" w:hAnsi="Arial" w:cs="Arial"/>
          <w:sz w:val="18"/>
          <w:szCs w:val="18"/>
        </w:rPr>
      </w:pPr>
    </w:p>
    <w:p w14:paraId="51461CB8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1.2. KONTAKTNA OSEBA</w:t>
      </w:r>
    </w:p>
    <w:p w14:paraId="09C8A4FA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16DAE09" w14:textId="77777777" w:rsidR="00EC6D1D" w:rsidRPr="00532C21" w:rsidRDefault="00EC6D1D" w:rsidP="00EC6D1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 ali na elektronski naslov, zabeležen v sistemu e-JN, s katerim se je ponudnik registriral pri oddaji ponudbe.</w:t>
      </w:r>
    </w:p>
    <w:p w14:paraId="17BA7759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C6D1D" w:rsidRPr="00984C28" w14:paraId="41ED1990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15058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6F436F4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7FC6EC3B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FA8ADF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9AE5386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3D41CF58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618840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B4B99E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0B5D4848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BC4102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169BA0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109F514C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AAF13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30B393A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650E56A5" w14:textId="385EA605"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213DA52" w14:textId="274EF8A0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BA4CE4C" w14:textId="44358880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4C26852" w14:textId="7AE16049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37BFDD" w14:textId="4D78C0DA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8B4CAE" w14:textId="22E79AB8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A274A14" w14:textId="7246C312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B690F0" w14:textId="1E7ED9C2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374BABA" w14:textId="31958777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07ABF64" w14:textId="60DAC7DF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432A80D" w14:textId="361C20A7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1D7DF5" w14:textId="06B81BFE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1693F2" w14:textId="5598FE2C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95BB2E0" w14:textId="59B866B1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2488765" w14:textId="693AFDD6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28D988" w14:textId="28DF7229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2B6A89" w14:textId="65118A2A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CEE485E" w14:textId="1AA97AFA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2DF76E6" w14:textId="463F39AE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2949C96" w14:textId="64B3B7A0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D986750" w14:textId="299D6917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D55D31" w14:textId="0DF40729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C359B4" w14:textId="2D40A917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4A3B026" w14:textId="71E81B2C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676409" w14:textId="4BB52495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F493F31" w14:textId="7E9A8A81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9C078DE" w14:textId="766D4901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996AB57" w14:textId="528E39F1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51B5AF" w14:textId="0B1DEC89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07E87D" w14:textId="0247A929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23130DC" w14:textId="3F0C80E6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DB9C0FC" w14:textId="579B2AB9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6C2CE27" w14:textId="77777777" w:rsidR="00D729BC" w:rsidRDefault="00D729BC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5D53DFF" w14:textId="77777777" w:rsidR="004D7F6B" w:rsidRDefault="004D7F6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9CE78C8" w14:textId="77777777" w:rsidR="00C74D8B" w:rsidRDefault="00C74D8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2CDEF1" w14:textId="77777777" w:rsidR="00EC6D1D" w:rsidRPr="00984C28" w:rsidRDefault="00EC6D1D" w:rsidP="00EC6D1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6171AB8D" w14:textId="77777777" w:rsidR="00EC6D1D" w:rsidRPr="00984C28" w:rsidRDefault="00EC6D1D" w:rsidP="00EC6D1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60CF1E8E" w14:textId="77777777" w:rsidR="00EC6D1D" w:rsidRPr="00984C28" w:rsidRDefault="00EC6D1D" w:rsidP="00EC6D1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04D421BB" w14:textId="77777777" w:rsidR="00EC6D1D" w:rsidRPr="00984C28" w:rsidRDefault="00EC6D1D" w:rsidP="00EC6D1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4377A8" w:rsidRPr="00984C28" w14:paraId="07A80A15" w14:textId="77777777" w:rsidTr="00EC6D1D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91EA4E0" w14:textId="33435932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4377A8" w:rsidRPr="00984C28" w14:paraId="08669D14" w14:textId="77777777" w:rsidTr="00EC6D1D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977FE6" w14:textId="5578B826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128434" w14:textId="526F8939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Popoln naziv podjetja</w:t>
            </w:r>
          </w:p>
        </w:tc>
      </w:tr>
      <w:tr w:rsidR="004377A8" w:rsidRPr="00984C28" w14:paraId="2DC5D6B3" w14:textId="77777777" w:rsidTr="00AD52F0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4C81A" w14:textId="77777777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9D845B" w14:textId="1BF0310B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EB7B04" w14:textId="0AED9D94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DB07C5" w14:textId="44209CE8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4377A8" w:rsidRPr="00984C28" w14:paraId="6F5B9AE4" w14:textId="77777777" w:rsidTr="00EC6D1D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9CA6B78" w14:textId="348C2978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589974A" w14:textId="68962499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7DAA4F" w14:textId="58C2FDDF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B4390" w14:textId="323053F0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</w:tr>
      <w:tr w:rsidR="004377A8" w:rsidRPr="00984C28" w14:paraId="46EF1706" w14:textId="77777777" w:rsidTr="00EC6D1D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03C8" w14:textId="5A6B7B13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D94F" w14:textId="6306E4DC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9ABE" w14:textId="4B923C50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54C5C" w14:textId="0310E7FF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</w:tr>
      <w:tr w:rsidR="004377A8" w:rsidRPr="00984C28" w14:paraId="3697243F" w14:textId="77777777" w:rsidTr="00EC6D1D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951A" w14:textId="77777777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59AA9031" w14:textId="355CF258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1AEE5" w14:textId="77777777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7F6A9305" w14:textId="2A4F5E42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</w:tr>
      <w:tr w:rsidR="004377A8" w:rsidRPr="00984C28" w14:paraId="6EE7AC88" w14:textId="77777777" w:rsidTr="00EC6D1D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3AD7" w14:textId="77777777" w:rsidR="004377A8" w:rsidRPr="001E03A3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0FE45297" w14:textId="533925E4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55633" w14:textId="77777777" w:rsidR="004377A8" w:rsidRPr="001E03A3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454122FA" w14:textId="0D18C942" w:rsidR="004377A8" w:rsidRPr="00984C28" w:rsidRDefault="004377A8" w:rsidP="004377A8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</w:tr>
    </w:tbl>
    <w:p w14:paraId="7B5FA785" w14:textId="77777777" w:rsidR="0041244B" w:rsidRDefault="0041244B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5946AB3F" w14:textId="77777777" w:rsidR="00EC6D1D" w:rsidRPr="00EC6D1D" w:rsidRDefault="00EC6D1D" w:rsidP="00EC6D1D">
      <w:pPr>
        <w:pStyle w:val="ListParagraph"/>
        <w:numPr>
          <w:ilvl w:val="1"/>
          <w:numId w:val="35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</w:rPr>
      </w:pPr>
      <w:r w:rsidRPr="00EC6D1D">
        <w:rPr>
          <w:rFonts w:ascii="Arial" w:hAnsi="Arial" w:cs="Arial"/>
          <w:b/>
          <w:bCs/>
          <w:szCs w:val="20"/>
        </w:rPr>
        <w:t>NASTOPANJE S PODIZVAJALCI</w:t>
      </w:r>
    </w:p>
    <w:p w14:paraId="0724811B" w14:textId="77777777" w:rsidR="00EC6D1D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1E79ADE5" w14:textId="77777777" w:rsidR="00EC6D1D" w:rsidRDefault="00EC6D1D" w:rsidP="00EC6D1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3D10EFCD" w14:textId="77777777" w:rsidR="00EC6D1D" w:rsidRPr="00F73BE9" w:rsidRDefault="00EC6D1D" w:rsidP="00EC6D1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DCC5B7F" w14:textId="77777777" w:rsidR="00EC6D1D" w:rsidRPr="00F73BE9" w:rsidRDefault="00EC6D1D" w:rsidP="00EC6D1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4A113E">
        <w:rPr>
          <w:rFonts w:ascii="Arial" w:hAnsi="Arial" w:cs="Arial"/>
          <w:bCs/>
          <w:szCs w:val="20"/>
        </w:rPr>
      </w:r>
      <w:r w:rsidR="004A113E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4A113E">
        <w:rPr>
          <w:rFonts w:ascii="Arial" w:hAnsi="Arial" w:cs="Arial"/>
          <w:bCs/>
          <w:szCs w:val="20"/>
        </w:rPr>
      </w:r>
      <w:r w:rsidR="004A113E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33DEF0AD" w14:textId="77777777" w:rsidR="00EC6D1D" w:rsidRPr="00F73BE9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7B1BA285" w14:textId="77777777" w:rsidR="004377A8" w:rsidRPr="00E8723D" w:rsidRDefault="004377A8" w:rsidP="004377A8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</w:t>
      </w:r>
      <w:r>
        <w:rPr>
          <w:rFonts w:ascii="Arial" w:hAnsi="Arial" w:cs="Arial"/>
          <w:b/>
          <w:szCs w:val="20"/>
        </w:rPr>
        <w:t xml:space="preserve">: </w:t>
      </w:r>
      <w:r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6E36BEA0" w14:textId="77777777" w:rsidR="004377A8" w:rsidRPr="00E8723D" w:rsidRDefault="004377A8" w:rsidP="004377A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1E1CC676" w14:textId="77777777" w:rsidR="004377A8" w:rsidRDefault="004377A8" w:rsidP="004377A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>
        <w:rPr>
          <w:rFonts w:ascii="Arial" w:hAnsi="Arial" w:cs="Arial"/>
          <w:bCs/>
          <w:szCs w:val="20"/>
        </w:rPr>
        <w:t xml:space="preserve"> v obrazcu P-6: </w:t>
      </w:r>
      <w:r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149150D" w14:textId="77777777" w:rsidR="004377A8" w:rsidRDefault="004377A8" w:rsidP="004377A8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0675FD33" w14:textId="3FB080C6" w:rsidR="004377A8" w:rsidRPr="004377A8" w:rsidRDefault="004377A8" w:rsidP="004377A8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</w:t>
      </w:r>
      <w:r>
        <w:rPr>
          <w:rFonts w:ascii="Arial" w:hAnsi="Arial" w:cs="Arial"/>
          <w:szCs w:val="20"/>
        </w:rPr>
        <w:t xml:space="preserve">potrebno predložiti obrazca P-6: </w:t>
      </w:r>
      <w:r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7932022A" w14:textId="665D3B4E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CF17E4C" w14:textId="7C126582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8CD2828" w14:textId="688FC430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E6655C1" w14:textId="688FC430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678F138" w14:textId="6ED58419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0399B16" w14:textId="0A4E39C4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60AD1CB" w14:textId="58032FD3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D4E8BF2" w14:textId="248F6CC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D4CCF8F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AAB868A" w14:textId="3E664775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D0234D" w14:textId="57899FCF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5C4B991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DF2B00A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9F4A9F7" w14:textId="77777777" w:rsidR="00EC6D1D" w:rsidRDefault="00EC6D1D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41145A" w14:textId="1C947EF2" w:rsidR="00956364" w:rsidRDefault="00956364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E76EDAB" w14:textId="50B22D83" w:rsidR="00FC403A" w:rsidRPr="00956364" w:rsidRDefault="003C541F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FC403A" w:rsidRPr="00430B22">
        <w:rPr>
          <w:rFonts w:ascii="Arial" w:hAnsi="Arial" w:cs="Arial"/>
          <w:b/>
          <w:bCs/>
          <w:sz w:val="22"/>
          <w:szCs w:val="22"/>
        </w:rPr>
        <w:t>. IZJAVA</w:t>
      </w:r>
    </w:p>
    <w:p w14:paraId="4388A325" w14:textId="77777777"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72C9E813" w14:textId="7F7F9ED2" w:rsidR="00185BA6" w:rsidRPr="00205C8E" w:rsidRDefault="00185BA6" w:rsidP="00185BA6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bCs/>
          <w:szCs w:val="20"/>
        </w:rPr>
        <w:t xml:space="preserve">S podpisom te izjave pooblaščen predstavnik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bCs/>
          <w:szCs w:val="20"/>
        </w:rPr>
        <w:t xml:space="preserve"> </w:t>
      </w:r>
      <w:r w:rsidRPr="00205C8E">
        <w:rPr>
          <w:rFonts w:ascii="Arial" w:hAnsi="Arial" w:cs="Arial"/>
          <w:bCs/>
          <w:i/>
          <w:szCs w:val="20"/>
        </w:rPr>
        <w:t>(ime in priimek</w:t>
      </w:r>
      <w:r w:rsidRPr="00205C8E">
        <w:rPr>
          <w:rFonts w:ascii="Arial" w:hAnsi="Arial" w:cs="Arial"/>
          <w:bCs/>
          <w:szCs w:val="20"/>
        </w:rPr>
        <w:t>)</w:t>
      </w:r>
      <w:r w:rsidRPr="00205C8E">
        <w:rPr>
          <w:rFonts w:ascii="Arial" w:hAnsi="Arial" w:cs="Arial"/>
        </w:rPr>
        <w:t xml:space="preserve"> </w:t>
      </w:r>
      <w:r w:rsidRPr="00205C8E">
        <w:rPr>
          <w:rFonts w:ascii="Arial" w:hAnsi="Arial" w:cs="Arial"/>
          <w:bCs/>
          <w:szCs w:val="20"/>
        </w:rPr>
        <w:t xml:space="preserve">ponudnika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bCs/>
          <w:szCs w:val="20"/>
        </w:rPr>
        <w:t xml:space="preserve"> (</w:t>
      </w:r>
      <w:r w:rsidRPr="00205C8E">
        <w:rPr>
          <w:rFonts w:ascii="Arial" w:hAnsi="Arial" w:cs="Arial"/>
          <w:bCs/>
          <w:i/>
          <w:szCs w:val="20"/>
        </w:rPr>
        <w:t>naziv</w:t>
      </w:r>
      <w:r w:rsidRPr="00205C8E">
        <w:rPr>
          <w:rFonts w:ascii="Arial" w:hAnsi="Arial" w:cs="Arial"/>
          <w:bCs/>
          <w:szCs w:val="20"/>
        </w:rPr>
        <w:t>)</w:t>
      </w:r>
      <w:r w:rsidRPr="00205C8E">
        <w:rPr>
          <w:rFonts w:ascii="Arial" w:hAnsi="Arial" w:cs="Arial"/>
        </w:rPr>
        <w:t xml:space="preserve"> </w:t>
      </w:r>
      <w:r w:rsidRPr="00205C8E">
        <w:rPr>
          <w:rFonts w:ascii="Arial" w:hAnsi="Arial" w:cs="Arial"/>
          <w:bCs/>
          <w:szCs w:val="20"/>
        </w:rPr>
        <w:t>pod kazensko in materialno odgovornostjo i</w:t>
      </w:r>
      <w:r w:rsidRPr="00205C8E">
        <w:rPr>
          <w:rFonts w:ascii="Arial" w:hAnsi="Arial" w:cs="Arial"/>
          <w:szCs w:val="20"/>
        </w:rPr>
        <w:t>zjavljam, da:</w:t>
      </w:r>
    </w:p>
    <w:p w14:paraId="5DFCE383" w14:textId="77777777" w:rsidR="00205C8E" w:rsidRPr="00205C8E" w:rsidRDefault="00205C8E" w:rsidP="00185BA6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1004924D" w14:textId="5F8CC2D3" w:rsidR="008917F8" w:rsidRPr="008917F8" w:rsidRDefault="008917F8" w:rsidP="008917F8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izpolnjujemo pogoje v skladu z </w:t>
      </w:r>
      <w:r w:rsidRPr="005B3ACA">
        <w:rPr>
          <w:rFonts w:ascii="Arial" w:hAnsi="Arial" w:cs="Arial"/>
          <w:szCs w:val="20"/>
        </w:rPr>
        <w:t>Zakonom o javnem naročanju (Z</w:t>
      </w:r>
      <w:r>
        <w:rPr>
          <w:rFonts w:ascii="Arial" w:hAnsi="Arial" w:cs="Arial"/>
          <w:szCs w:val="20"/>
        </w:rPr>
        <w:t>JN-3, Uradni list RS, št. 91/15</w:t>
      </w:r>
      <w:r w:rsidRPr="005B3AC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 spremembami in dopolnitvami</w:t>
      </w:r>
      <w:r w:rsidRPr="005B3ACA">
        <w:rPr>
          <w:rFonts w:ascii="Arial" w:hAnsi="Arial" w:cs="Arial"/>
          <w:szCs w:val="20"/>
        </w:rPr>
        <w:t xml:space="preserve">) ter pogoje in </w:t>
      </w:r>
      <w:r w:rsidRPr="008917F8">
        <w:rPr>
          <w:rFonts w:ascii="Arial" w:hAnsi="Arial" w:cs="Arial"/>
          <w:szCs w:val="20"/>
        </w:rPr>
        <w:t>ostale zahteve iz dokumentacije v zvezi z oddajo javnega naročila za javno naročilo, katerega predmet je Urejanje, evidentiranje in digitalizacija dokumentarnega in arhivskega gradiva Ministrstva za zunanje in evropske zadeve, z oznako 001/26 JN MZEZ;</w:t>
      </w:r>
    </w:p>
    <w:p w14:paraId="25EB217D" w14:textId="5ECC237C" w:rsidR="008019CD" w:rsidRPr="00205C8E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48FA55A" w14:textId="445DA6FA" w:rsidR="008019CD" w:rsidRPr="00205C8E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55767AFF" w14:textId="2AE41FD2" w:rsidR="008F3488" w:rsidRPr="00205C8E" w:rsidRDefault="008F348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razpolagamo z zadostnimi kadrovskimi in tehničnimi zmogljivostmi za kakovostno in pravočasno realizacijo predmeta naročila;</w:t>
      </w:r>
    </w:p>
    <w:p w14:paraId="4FEA747C" w14:textId="47B81CC8" w:rsidR="00E9332F" w:rsidRPr="00205C8E" w:rsidRDefault="00E9332F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bo javno naročilo izvedeno strokovno in kvalitetno ter v skladu z zahtevami iz dokumentacije v zvezi z oddajo javnega naročila, ter v skladu z veljavnimi standardi in dobro prakso v dejavnosti;</w:t>
      </w:r>
    </w:p>
    <w:p w14:paraId="6236A8B2" w14:textId="77777777" w:rsidR="00613BC3" w:rsidRPr="00205C8E" w:rsidRDefault="00E9332F" w:rsidP="00613BC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da dodeljenega javnega naročila brez pisnega dogovora z naročnikom ne bomo prenesli na drugega izvajalca;</w:t>
      </w:r>
    </w:p>
    <w:p w14:paraId="43E28E6C" w14:textId="09F3C797" w:rsidR="00D94447" w:rsidRPr="00205C8E" w:rsidRDefault="00D94447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v zadnjih 6 mesecih od roka za oddajo ponudbe ni</w:t>
      </w:r>
      <w:r w:rsidR="00C919F7" w:rsidRPr="00205C8E">
        <w:rPr>
          <w:rFonts w:ascii="Arial" w:hAnsi="Arial" w:cs="Arial"/>
          <w:bCs/>
          <w:szCs w:val="20"/>
        </w:rPr>
        <w:t>smo</w:t>
      </w:r>
      <w:r w:rsidRPr="00205C8E">
        <w:rPr>
          <w:rFonts w:ascii="Arial" w:hAnsi="Arial" w:cs="Arial"/>
          <w:bCs/>
          <w:szCs w:val="20"/>
        </w:rPr>
        <w:t xml:space="preserve"> imel</w:t>
      </w:r>
      <w:r w:rsidR="00C919F7" w:rsidRPr="00205C8E">
        <w:rPr>
          <w:rFonts w:ascii="Arial" w:hAnsi="Arial" w:cs="Arial"/>
          <w:bCs/>
          <w:szCs w:val="20"/>
        </w:rPr>
        <w:t>i</w:t>
      </w:r>
      <w:r w:rsidRPr="00205C8E">
        <w:rPr>
          <w:rFonts w:ascii="Arial" w:hAnsi="Arial" w:cs="Arial"/>
          <w:bCs/>
          <w:szCs w:val="20"/>
        </w:rPr>
        <w:t xml:space="preserve"> blokiranih poslovnih računov;</w:t>
      </w:r>
    </w:p>
    <w:p w14:paraId="0AB72CF7" w14:textId="7D9C75E6" w:rsidR="00205C8E" w:rsidRPr="0096581F" w:rsidRDefault="00487C00" w:rsidP="0096581F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 xml:space="preserve">sprejemamo izključno uporabo slovenskega prava, razen določil mednarodnega zasebnega prava, </w:t>
      </w:r>
      <w:r w:rsidR="00F30240" w:rsidRPr="00205C8E">
        <w:rPr>
          <w:rFonts w:ascii="Arial" w:hAnsi="Arial" w:cs="Arial"/>
          <w:bCs/>
          <w:szCs w:val="20"/>
        </w:rPr>
        <w:t xml:space="preserve">prav tako sprejemamo </w:t>
      </w:r>
      <w:r w:rsidRPr="00205C8E">
        <w:rPr>
          <w:rFonts w:ascii="Arial" w:hAnsi="Arial" w:cs="Arial"/>
          <w:bCs/>
          <w:szCs w:val="20"/>
        </w:rPr>
        <w:t>pristojnost Državne revizijske komisije in slovensko sodno pristojnost v zvezi s tem javnim naročilom;</w:t>
      </w:r>
    </w:p>
    <w:p w14:paraId="1470163E" w14:textId="77777777" w:rsidR="000A20A8" w:rsidRPr="00205C8E" w:rsidRDefault="000A20A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bomo v primeru, da bomo izbrani na predmetnem javnem naročilu, naročniku na njegov poziv (v kolikor bo to potrebno), v roku petih (5)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14:paraId="02046E5C" w14:textId="532E87C1" w:rsidR="00487C00" w:rsidRPr="00205C8E" w:rsidRDefault="00487C00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50F1C135" w14:textId="77777777" w:rsidR="002957F3" w:rsidRPr="00F834CC" w:rsidRDefault="002957F3" w:rsidP="002957F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F834CC">
        <w:rPr>
          <w:rFonts w:ascii="Arial" w:hAnsi="Arial" w:cs="Arial"/>
          <w:bCs/>
          <w:szCs w:val="20"/>
        </w:rPr>
        <w:t>bomo na poziv naročnika za vse kopije dokumentov, predloženih v ponudbi, v zahtevanem roku, dostavili v vpogled vse originalne dokumente;</w:t>
      </w:r>
    </w:p>
    <w:p w14:paraId="43A59348" w14:textId="75964615" w:rsidR="00205C8E" w:rsidRPr="00F834CC" w:rsidRDefault="00205C8E" w:rsidP="00205C8E">
      <w:pPr>
        <w:widowControl/>
        <w:numPr>
          <w:ilvl w:val="0"/>
          <w:numId w:val="24"/>
        </w:numPr>
        <w:suppressAutoHyphens w:val="0"/>
        <w:spacing w:after="120"/>
        <w:jc w:val="both"/>
        <w:rPr>
          <w:rFonts w:ascii="Arial" w:hAnsi="Arial" w:cs="Arial"/>
        </w:rPr>
      </w:pPr>
      <w:r w:rsidRPr="00F834CC">
        <w:rPr>
          <w:rFonts w:ascii="Arial" w:hAnsi="Arial" w:cs="Arial"/>
        </w:rPr>
        <w:t>imamo ustrezno varnostno dovoljenje za</w:t>
      </w:r>
      <w:r w:rsidR="00DC313E" w:rsidRPr="00F834CC">
        <w:rPr>
          <w:rFonts w:ascii="Arial" w:hAnsi="Arial" w:cs="Arial"/>
        </w:rPr>
        <w:t xml:space="preserve"> obravnavanje tajnih podatkov</w:t>
      </w:r>
      <w:r w:rsidRPr="00F834CC">
        <w:rPr>
          <w:rFonts w:ascii="Arial" w:hAnsi="Arial" w:cs="Arial"/>
        </w:rPr>
        <w:t xml:space="preserve"> stopnje tajnosti </w:t>
      </w:r>
      <w:r w:rsidR="00DC313E" w:rsidRPr="00F834CC">
        <w:rPr>
          <w:rFonts w:ascii="Arial" w:hAnsi="Arial" w:cs="Arial"/>
        </w:rPr>
        <w:t>TAJNO</w:t>
      </w:r>
      <w:r w:rsidRPr="00F834CC">
        <w:rPr>
          <w:rFonts w:ascii="Arial" w:hAnsi="Arial" w:cs="Arial"/>
        </w:rPr>
        <w:t xml:space="preserve"> oziroma ga bomo pridobili takoj, </w:t>
      </w:r>
      <w:r w:rsidRPr="00F834CC">
        <w:rPr>
          <w:rFonts w:ascii="Arial" w:hAnsi="Arial" w:cs="Arial"/>
          <w:bCs/>
        </w:rPr>
        <w:t>ko bomo seznanjeni, da smo izbrani kot najugodnejši ponudnik</w:t>
      </w:r>
      <w:r w:rsidRPr="00F834CC">
        <w:rPr>
          <w:rFonts w:ascii="Arial" w:hAnsi="Arial" w:cs="Arial"/>
        </w:rPr>
        <w:t>, z ustreznim varnostnim potrdilom (Facility Security Clearance – FSC), ki nam ga bo izdal pristojni organ</w:t>
      </w:r>
      <w:r w:rsidR="00A37671">
        <w:rPr>
          <w:rFonts w:ascii="Arial" w:hAnsi="Arial" w:cs="Arial"/>
        </w:rPr>
        <w:t>;</w:t>
      </w:r>
    </w:p>
    <w:p w14:paraId="42100A9F" w14:textId="2C379F4F" w:rsidR="00205C8E" w:rsidRPr="00F834CC" w:rsidRDefault="00205C8E" w:rsidP="00205C8E">
      <w:pPr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 w:rsidRPr="00F834CC">
        <w:rPr>
          <w:rFonts w:ascii="Arial" w:hAnsi="Arial" w:cs="Arial"/>
          <w:bCs/>
        </w:rPr>
        <w:t xml:space="preserve">bomo za </w:t>
      </w:r>
      <w:r w:rsidR="00CA46A8" w:rsidRPr="00F834CC">
        <w:rPr>
          <w:rFonts w:ascii="Arial" w:hAnsi="Arial" w:cs="Arial"/>
          <w:bCs/>
        </w:rPr>
        <w:t>vsaj</w:t>
      </w:r>
      <w:r w:rsidRPr="00F834CC">
        <w:rPr>
          <w:rFonts w:ascii="Arial" w:hAnsi="Arial" w:cs="Arial"/>
          <w:bCs/>
        </w:rPr>
        <w:t xml:space="preserve"> pet</w:t>
      </w:r>
      <w:r w:rsidR="00CA46A8" w:rsidRPr="00F834CC">
        <w:rPr>
          <w:rFonts w:ascii="Arial" w:hAnsi="Arial" w:cs="Arial"/>
          <w:bCs/>
        </w:rPr>
        <w:t xml:space="preserve"> (5) kadrov</w:t>
      </w:r>
      <w:r w:rsidRPr="00F834CC">
        <w:rPr>
          <w:rFonts w:ascii="Arial" w:hAnsi="Arial" w:cs="Arial"/>
          <w:bCs/>
        </w:rPr>
        <w:t xml:space="preserve">, ki bodo pri izvajanju storitev po službeni dolžnosti imele dostop do tajnih podatkov, takoj, ko bomo seznanjeni, da smo izbrani kot najugodnejši ponudnik pričeli s postopkom varnostnega preverjanja in pridobivanjem dovoljenje za dostop do tajnih podatkov (Personal Security Clearance - PSC) najmanj stopnje tajnosti </w:t>
      </w:r>
      <w:r w:rsidR="00CA46A8" w:rsidRPr="00F834CC">
        <w:rPr>
          <w:rFonts w:ascii="Arial" w:hAnsi="Arial" w:cs="Arial"/>
          <w:bCs/>
        </w:rPr>
        <w:t>TAJNO</w:t>
      </w:r>
      <w:r w:rsidR="00910992">
        <w:rPr>
          <w:rFonts w:ascii="Arial" w:hAnsi="Arial" w:cs="Arial"/>
          <w:bCs/>
        </w:rPr>
        <w:t>;</w:t>
      </w:r>
    </w:p>
    <w:p w14:paraId="5D1147A0" w14:textId="4386FE95" w:rsidR="00487C00" w:rsidRPr="00205C8E" w:rsidRDefault="0075563D" w:rsidP="004D3CB5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je veljavnost naše ponudbe 90 dni od roka za predložitev ponudb</w:t>
      </w:r>
      <w:r w:rsidR="004D3CB5">
        <w:rPr>
          <w:rFonts w:ascii="Arial" w:hAnsi="Arial" w:cs="Arial"/>
          <w:bCs/>
          <w:szCs w:val="20"/>
        </w:rPr>
        <w:t>.</w:t>
      </w:r>
    </w:p>
    <w:p w14:paraId="4227D027" w14:textId="77777777" w:rsidR="00205C8E" w:rsidRPr="00205C8E" w:rsidRDefault="00185BA6" w:rsidP="0078613B">
      <w:pPr>
        <w:suppressAutoHyphens w:val="0"/>
        <w:spacing w:line="360" w:lineRule="auto"/>
        <w:jc w:val="both"/>
        <w:rPr>
          <w:rFonts w:ascii="Arial" w:hAnsi="Arial" w:cs="Arial"/>
        </w:rPr>
      </w:pPr>
      <w:r w:rsidRPr="00205C8E">
        <w:rPr>
          <w:rFonts w:ascii="Arial" w:hAnsi="Arial" w:cs="Arial"/>
          <w:szCs w:val="20"/>
        </w:rPr>
        <w:t xml:space="preserve">V/na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szCs w:val="20"/>
        </w:rPr>
        <w:t xml:space="preserve">, dne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</w:p>
    <w:p w14:paraId="4BB933C3" w14:textId="1B3B047C" w:rsidR="006A71AC" w:rsidRPr="00205C8E" w:rsidRDefault="0078613B" w:rsidP="00205C8E">
      <w:pPr>
        <w:suppressAutoHyphens w:val="0"/>
        <w:spacing w:line="360" w:lineRule="auto"/>
        <w:ind w:left="6381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205C8E">
        <w:rPr>
          <w:rFonts w:ascii="Arial" w:hAnsi="Arial" w:cs="Arial"/>
          <w:szCs w:val="20"/>
        </w:rPr>
        <w:t xml:space="preserve">Podpis: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</w:p>
    <w:sectPr w:rsidR="006A71AC" w:rsidRPr="00205C8E" w:rsidSect="008F2876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19DD" w14:textId="77777777" w:rsidR="009447F7" w:rsidRDefault="009447F7">
      <w:r>
        <w:separator/>
      </w:r>
    </w:p>
  </w:endnote>
  <w:endnote w:type="continuationSeparator" w:id="0">
    <w:p w14:paraId="4AF4B378" w14:textId="77777777" w:rsidR="009447F7" w:rsidRDefault="0094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447F7" w:rsidRPr="00FF674A" w14:paraId="11074751" w14:textId="77777777">
      <w:tc>
        <w:tcPr>
          <w:tcW w:w="9639" w:type="dxa"/>
          <w:tcBorders>
            <w:top w:val="single" w:sz="1" w:space="0" w:color="000000"/>
          </w:tcBorders>
        </w:tcPr>
        <w:p w14:paraId="4519FCE2" w14:textId="2B91039E" w:rsidR="009447F7" w:rsidRPr="00FF674A" w:rsidRDefault="009447F7" w:rsidP="004D7F6B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729BC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4D7F6B"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D729B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F47A067" w14:textId="77777777" w:rsidR="009447F7" w:rsidRDefault="00944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A106" w14:textId="77777777" w:rsidR="009447F7" w:rsidRDefault="009447F7">
      <w:r>
        <w:separator/>
      </w:r>
    </w:p>
  </w:footnote>
  <w:footnote w:type="continuationSeparator" w:id="0">
    <w:p w14:paraId="79E435C6" w14:textId="77777777" w:rsidR="009447F7" w:rsidRDefault="0094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4D52" w14:textId="77777777" w:rsidR="009447F7" w:rsidRPr="007E5A8D" w:rsidRDefault="009447F7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4"/>
  </w:num>
  <w:num w:numId="8">
    <w:abstractNumId w:val="18"/>
  </w:num>
  <w:num w:numId="9">
    <w:abstractNumId w:val="17"/>
  </w:num>
  <w:num w:numId="10">
    <w:abstractNumId w:val="26"/>
  </w:num>
  <w:num w:numId="11">
    <w:abstractNumId w:val="32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4"/>
  </w:num>
  <w:num w:numId="20">
    <w:abstractNumId w:val="6"/>
  </w:num>
  <w:num w:numId="21">
    <w:abstractNumId w:val="30"/>
  </w:num>
  <w:num w:numId="22">
    <w:abstractNumId w:val="21"/>
  </w:num>
  <w:num w:numId="23">
    <w:abstractNumId w:val="22"/>
  </w:num>
  <w:num w:numId="24">
    <w:abstractNumId w:val="11"/>
  </w:num>
  <w:num w:numId="25">
    <w:abstractNumId w:val="27"/>
  </w:num>
  <w:num w:numId="26">
    <w:abstractNumId w:val="8"/>
  </w:num>
  <w:num w:numId="27">
    <w:abstractNumId w:val="25"/>
  </w:num>
  <w:num w:numId="28">
    <w:abstractNumId w:val="7"/>
  </w:num>
  <w:num w:numId="29">
    <w:abstractNumId w:val="31"/>
  </w:num>
  <w:num w:numId="30">
    <w:abstractNumId w:val="20"/>
  </w:num>
  <w:num w:numId="31">
    <w:abstractNumId w:val="29"/>
  </w:num>
  <w:num w:numId="32">
    <w:abstractNumId w:val="9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6194D"/>
    <w:rsid w:val="00065B38"/>
    <w:rsid w:val="00070613"/>
    <w:rsid w:val="00070A4A"/>
    <w:rsid w:val="000718FA"/>
    <w:rsid w:val="00073116"/>
    <w:rsid w:val="00080F84"/>
    <w:rsid w:val="00082B4C"/>
    <w:rsid w:val="00090DDD"/>
    <w:rsid w:val="000910EA"/>
    <w:rsid w:val="000A20A8"/>
    <w:rsid w:val="000A2849"/>
    <w:rsid w:val="000B09B2"/>
    <w:rsid w:val="000B45CE"/>
    <w:rsid w:val="000B55A9"/>
    <w:rsid w:val="000C3CF8"/>
    <w:rsid w:val="000D5731"/>
    <w:rsid w:val="000D6A45"/>
    <w:rsid w:val="000D6B28"/>
    <w:rsid w:val="000F1F62"/>
    <w:rsid w:val="000F3772"/>
    <w:rsid w:val="000F39B8"/>
    <w:rsid w:val="000F4806"/>
    <w:rsid w:val="000F64DB"/>
    <w:rsid w:val="001037C2"/>
    <w:rsid w:val="0010629A"/>
    <w:rsid w:val="00113CE6"/>
    <w:rsid w:val="001142F6"/>
    <w:rsid w:val="00124BA6"/>
    <w:rsid w:val="001279D6"/>
    <w:rsid w:val="00133F79"/>
    <w:rsid w:val="001356B5"/>
    <w:rsid w:val="00151506"/>
    <w:rsid w:val="001539A3"/>
    <w:rsid w:val="00155599"/>
    <w:rsid w:val="0015745E"/>
    <w:rsid w:val="00157FD1"/>
    <w:rsid w:val="00160DC5"/>
    <w:rsid w:val="001633AF"/>
    <w:rsid w:val="00165CFC"/>
    <w:rsid w:val="00173D8B"/>
    <w:rsid w:val="00185BA6"/>
    <w:rsid w:val="001A2B1E"/>
    <w:rsid w:val="001B217A"/>
    <w:rsid w:val="001B23EC"/>
    <w:rsid w:val="001B4242"/>
    <w:rsid w:val="001B738E"/>
    <w:rsid w:val="001C2BC9"/>
    <w:rsid w:val="001C3CD6"/>
    <w:rsid w:val="001C3D04"/>
    <w:rsid w:val="001C635F"/>
    <w:rsid w:val="001C7C3C"/>
    <w:rsid w:val="001D2E4B"/>
    <w:rsid w:val="001D3034"/>
    <w:rsid w:val="001D4782"/>
    <w:rsid w:val="001D68D2"/>
    <w:rsid w:val="001D6D1F"/>
    <w:rsid w:val="002016A9"/>
    <w:rsid w:val="00204B5D"/>
    <w:rsid w:val="00205C8E"/>
    <w:rsid w:val="00207C52"/>
    <w:rsid w:val="00220488"/>
    <w:rsid w:val="00271021"/>
    <w:rsid w:val="00276D96"/>
    <w:rsid w:val="0028597C"/>
    <w:rsid w:val="002906C6"/>
    <w:rsid w:val="00294DBE"/>
    <w:rsid w:val="002957F3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519B"/>
    <w:rsid w:val="003140E5"/>
    <w:rsid w:val="00324366"/>
    <w:rsid w:val="003407A9"/>
    <w:rsid w:val="003501AE"/>
    <w:rsid w:val="003510B5"/>
    <w:rsid w:val="0035388C"/>
    <w:rsid w:val="003618F8"/>
    <w:rsid w:val="00363DB4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5E1B"/>
    <w:rsid w:val="003B0070"/>
    <w:rsid w:val="003B651A"/>
    <w:rsid w:val="003B745B"/>
    <w:rsid w:val="003C541F"/>
    <w:rsid w:val="003D05FD"/>
    <w:rsid w:val="003E3106"/>
    <w:rsid w:val="003F087F"/>
    <w:rsid w:val="0040746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377A8"/>
    <w:rsid w:val="00454AC2"/>
    <w:rsid w:val="00460A7A"/>
    <w:rsid w:val="0046546B"/>
    <w:rsid w:val="004771A0"/>
    <w:rsid w:val="0047728D"/>
    <w:rsid w:val="0048125E"/>
    <w:rsid w:val="00481446"/>
    <w:rsid w:val="00487C00"/>
    <w:rsid w:val="00491BC2"/>
    <w:rsid w:val="00496DFE"/>
    <w:rsid w:val="004A113E"/>
    <w:rsid w:val="004A319E"/>
    <w:rsid w:val="004A3B65"/>
    <w:rsid w:val="004A438A"/>
    <w:rsid w:val="004B3A9C"/>
    <w:rsid w:val="004C3CF7"/>
    <w:rsid w:val="004D3CB5"/>
    <w:rsid w:val="004D597A"/>
    <w:rsid w:val="004D67B3"/>
    <w:rsid w:val="004D70FC"/>
    <w:rsid w:val="004D7F6B"/>
    <w:rsid w:val="004E134C"/>
    <w:rsid w:val="004E448A"/>
    <w:rsid w:val="004F61B5"/>
    <w:rsid w:val="004F7447"/>
    <w:rsid w:val="00500633"/>
    <w:rsid w:val="00503920"/>
    <w:rsid w:val="005043ED"/>
    <w:rsid w:val="00504797"/>
    <w:rsid w:val="00507025"/>
    <w:rsid w:val="00510CD8"/>
    <w:rsid w:val="00512A8D"/>
    <w:rsid w:val="005143D2"/>
    <w:rsid w:val="00517D1D"/>
    <w:rsid w:val="00520108"/>
    <w:rsid w:val="0052597A"/>
    <w:rsid w:val="005408CC"/>
    <w:rsid w:val="00540D50"/>
    <w:rsid w:val="00543F70"/>
    <w:rsid w:val="0054413E"/>
    <w:rsid w:val="00545381"/>
    <w:rsid w:val="005470D3"/>
    <w:rsid w:val="00551942"/>
    <w:rsid w:val="00557986"/>
    <w:rsid w:val="00561C5D"/>
    <w:rsid w:val="00562DA8"/>
    <w:rsid w:val="005666A9"/>
    <w:rsid w:val="00567436"/>
    <w:rsid w:val="005713E0"/>
    <w:rsid w:val="00577E0A"/>
    <w:rsid w:val="00581F18"/>
    <w:rsid w:val="005A1CA9"/>
    <w:rsid w:val="005A49D6"/>
    <w:rsid w:val="005A59D6"/>
    <w:rsid w:val="005A76C0"/>
    <w:rsid w:val="005B2752"/>
    <w:rsid w:val="005C30D5"/>
    <w:rsid w:val="005C3587"/>
    <w:rsid w:val="005C38DA"/>
    <w:rsid w:val="005D1FC7"/>
    <w:rsid w:val="005D6705"/>
    <w:rsid w:val="005E4985"/>
    <w:rsid w:val="005E4AF1"/>
    <w:rsid w:val="005E5591"/>
    <w:rsid w:val="005F1FAF"/>
    <w:rsid w:val="005F6283"/>
    <w:rsid w:val="006030A7"/>
    <w:rsid w:val="00613BC3"/>
    <w:rsid w:val="00635A46"/>
    <w:rsid w:val="00642A61"/>
    <w:rsid w:val="006430B8"/>
    <w:rsid w:val="0065004F"/>
    <w:rsid w:val="00660744"/>
    <w:rsid w:val="00662475"/>
    <w:rsid w:val="00662F44"/>
    <w:rsid w:val="00664D85"/>
    <w:rsid w:val="006703DB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3365"/>
    <w:rsid w:val="006F7D80"/>
    <w:rsid w:val="00705959"/>
    <w:rsid w:val="0070694F"/>
    <w:rsid w:val="00706F3B"/>
    <w:rsid w:val="00714A26"/>
    <w:rsid w:val="00725E7C"/>
    <w:rsid w:val="00727C7B"/>
    <w:rsid w:val="00727D96"/>
    <w:rsid w:val="007321B8"/>
    <w:rsid w:val="007322BD"/>
    <w:rsid w:val="0074059D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13B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023A"/>
    <w:rsid w:val="007D2312"/>
    <w:rsid w:val="007D46E8"/>
    <w:rsid w:val="007D489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5894"/>
    <w:rsid w:val="00815FB4"/>
    <w:rsid w:val="00826E98"/>
    <w:rsid w:val="00827F9E"/>
    <w:rsid w:val="0084364C"/>
    <w:rsid w:val="00844488"/>
    <w:rsid w:val="008476E6"/>
    <w:rsid w:val="008516DA"/>
    <w:rsid w:val="008573D1"/>
    <w:rsid w:val="00857775"/>
    <w:rsid w:val="0086246F"/>
    <w:rsid w:val="00865C79"/>
    <w:rsid w:val="0087165A"/>
    <w:rsid w:val="00877548"/>
    <w:rsid w:val="00882056"/>
    <w:rsid w:val="00890CCE"/>
    <w:rsid w:val="008917F8"/>
    <w:rsid w:val="00893830"/>
    <w:rsid w:val="00897AE5"/>
    <w:rsid w:val="008A5357"/>
    <w:rsid w:val="008B68B4"/>
    <w:rsid w:val="008C2937"/>
    <w:rsid w:val="008C34D8"/>
    <w:rsid w:val="008D11A8"/>
    <w:rsid w:val="008D3249"/>
    <w:rsid w:val="008F2876"/>
    <w:rsid w:val="008F3488"/>
    <w:rsid w:val="008F351F"/>
    <w:rsid w:val="008F525D"/>
    <w:rsid w:val="008F599E"/>
    <w:rsid w:val="008F5A8A"/>
    <w:rsid w:val="00900581"/>
    <w:rsid w:val="009007CE"/>
    <w:rsid w:val="00907950"/>
    <w:rsid w:val="00910992"/>
    <w:rsid w:val="009111A1"/>
    <w:rsid w:val="00921B12"/>
    <w:rsid w:val="00921B81"/>
    <w:rsid w:val="00923CEF"/>
    <w:rsid w:val="009301FE"/>
    <w:rsid w:val="00932901"/>
    <w:rsid w:val="00942E0B"/>
    <w:rsid w:val="00943AA6"/>
    <w:rsid w:val="009447F7"/>
    <w:rsid w:val="00950040"/>
    <w:rsid w:val="00952C6D"/>
    <w:rsid w:val="00956364"/>
    <w:rsid w:val="0096581F"/>
    <w:rsid w:val="0097474D"/>
    <w:rsid w:val="00984394"/>
    <w:rsid w:val="00985600"/>
    <w:rsid w:val="0098631D"/>
    <w:rsid w:val="00992B45"/>
    <w:rsid w:val="00995E9D"/>
    <w:rsid w:val="00996117"/>
    <w:rsid w:val="00996CD3"/>
    <w:rsid w:val="00997679"/>
    <w:rsid w:val="009B0329"/>
    <w:rsid w:val="009B5F54"/>
    <w:rsid w:val="009B6608"/>
    <w:rsid w:val="009B69CB"/>
    <w:rsid w:val="009B7C98"/>
    <w:rsid w:val="009D110B"/>
    <w:rsid w:val="009D3270"/>
    <w:rsid w:val="009E01A1"/>
    <w:rsid w:val="009E5295"/>
    <w:rsid w:val="009F0D0A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37671"/>
    <w:rsid w:val="00A40997"/>
    <w:rsid w:val="00A52A1F"/>
    <w:rsid w:val="00A6564F"/>
    <w:rsid w:val="00A74449"/>
    <w:rsid w:val="00A7523A"/>
    <w:rsid w:val="00A8152B"/>
    <w:rsid w:val="00A91CB6"/>
    <w:rsid w:val="00A924A7"/>
    <w:rsid w:val="00A95F05"/>
    <w:rsid w:val="00AA6743"/>
    <w:rsid w:val="00AA787F"/>
    <w:rsid w:val="00AB18FD"/>
    <w:rsid w:val="00AB72E9"/>
    <w:rsid w:val="00AC2D1C"/>
    <w:rsid w:val="00AC6B2A"/>
    <w:rsid w:val="00AC7C48"/>
    <w:rsid w:val="00AD3FC2"/>
    <w:rsid w:val="00AD61AA"/>
    <w:rsid w:val="00AE21C1"/>
    <w:rsid w:val="00AE40FE"/>
    <w:rsid w:val="00AE4EFB"/>
    <w:rsid w:val="00AF4E60"/>
    <w:rsid w:val="00AF7A39"/>
    <w:rsid w:val="00B00D3C"/>
    <w:rsid w:val="00B04D8C"/>
    <w:rsid w:val="00B04FF6"/>
    <w:rsid w:val="00B0551F"/>
    <w:rsid w:val="00B06501"/>
    <w:rsid w:val="00B16952"/>
    <w:rsid w:val="00B176BE"/>
    <w:rsid w:val="00B37874"/>
    <w:rsid w:val="00B418DA"/>
    <w:rsid w:val="00B42700"/>
    <w:rsid w:val="00B460B7"/>
    <w:rsid w:val="00B63846"/>
    <w:rsid w:val="00B756CE"/>
    <w:rsid w:val="00B82DF1"/>
    <w:rsid w:val="00B8324F"/>
    <w:rsid w:val="00BA0744"/>
    <w:rsid w:val="00BB088D"/>
    <w:rsid w:val="00BC2BB1"/>
    <w:rsid w:val="00BD1B09"/>
    <w:rsid w:val="00BD5070"/>
    <w:rsid w:val="00BD5FF9"/>
    <w:rsid w:val="00BD7C3F"/>
    <w:rsid w:val="00BE1BCB"/>
    <w:rsid w:val="00BF78FD"/>
    <w:rsid w:val="00C0753C"/>
    <w:rsid w:val="00C1122B"/>
    <w:rsid w:val="00C152EB"/>
    <w:rsid w:val="00C20CAB"/>
    <w:rsid w:val="00C23810"/>
    <w:rsid w:val="00C25171"/>
    <w:rsid w:val="00C326A2"/>
    <w:rsid w:val="00C35436"/>
    <w:rsid w:val="00C35CC4"/>
    <w:rsid w:val="00C46A81"/>
    <w:rsid w:val="00C700D9"/>
    <w:rsid w:val="00C70EC8"/>
    <w:rsid w:val="00C734F6"/>
    <w:rsid w:val="00C74D8B"/>
    <w:rsid w:val="00C75DAD"/>
    <w:rsid w:val="00C810B2"/>
    <w:rsid w:val="00C919F7"/>
    <w:rsid w:val="00C94A05"/>
    <w:rsid w:val="00C9641B"/>
    <w:rsid w:val="00CA058A"/>
    <w:rsid w:val="00CA1585"/>
    <w:rsid w:val="00CA46A8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10D"/>
    <w:rsid w:val="00D352D4"/>
    <w:rsid w:val="00D40DD9"/>
    <w:rsid w:val="00D50CB1"/>
    <w:rsid w:val="00D50E88"/>
    <w:rsid w:val="00D57A60"/>
    <w:rsid w:val="00D63924"/>
    <w:rsid w:val="00D729BC"/>
    <w:rsid w:val="00D82845"/>
    <w:rsid w:val="00D82FD4"/>
    <w:rsid w:val="00D875A9"/>
    <w:rsid w:val="00D914C4"/>
    <w:rsid w:val="00D94447"/>
    <w:rsid w:val="00DA55B6"/>
    <w:rsid w:val="00DA5683"/>
    <w:rsid w:val="00DB1AC9"/>
    <w:rsid w:val="00DB3627"/>
    <w:rsid w:val="00DB38EA"/>
    <w:rsid w:val="00DB6FBB"/>
    <w:rsid w:val="00DC313E"/>
    <w:rsid w:val="00DC5839"/>
    <w:rsid w:val="00DC5DF5"/>
    <w:rsid w:val="00DD1856"/>
    <w:rsid w:val="00DD43B5"/>
    <w:rsid w:val="00DD5001"/>
    <w:rsid w:val="00DE28EC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60E2"/>
    <w:rsid w:val="00E378CE"/>
    <w:rsid w:val="00E43F7F"/>
    <w:rsid w:val="00E44A43"/>
    <w:rsid w:val="00E4626F"/>
    <w:rsid w:val="00E50451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32F"/>
    <w:rsid w:val="00E93463"/>
    <w:rsid w:val="00E948C5"/>
    <w:rsid w:val="00EA1134"/>
    <w:rsid w:val="00EA20C8"/>
    <w:rsid w:val="00EA34C2"/>
    <w:rsid w:val="00EA799B"/>
    <w:rsid w:val="00EB2753"/>
    <w:rsid w:val="00EC2EA4"/>
    <w:rsid w:val="00EC2EE6"/>
    <w:rsid w:val="00EC3DAE"/>
    <w:rsid w:val="00EC6D1D"/>
    <w:rsid w:val="00ED29B3"/>
    <w:rsid w:val="00EE49E3"/>
    <w:rsid w:val="00EE73EB"/>
    <w:rsid w:val="00EF4311"/>
    <w:rsid w:val="00F039F0"/>
    <w:rsid w:val="00F043EA"/>
    <w:rsid w:val="00F16E68"/>
    <w:rsid w:val="00F17100"/>
    <w:rsid w:val="00F2508F"/>
    <w:rsid w:val="00F27D0B"/>
    <w:rsid w:val="00F30240"/>
    <w:rsid w:val="00F30E4F"/>
    <w:rsid w:val="00F317C1"/>
    <w:rsid w:val="00F421F0"/>
    <w:rsid w:val="00F4778B"/>
    <w:rsid w:val="00F51919"/>
    <w:rsid w:val="00F604D8"/>
    <w:rsid w:val="00F61B3D"/>
    <w:rsid w:val="00F6364A"/>
    <w:rsid w:val="00F72EA2"/>
    <w:rsid w:val="00F77F0A"/>
    <w:rsid w:val="00F81293"/>
    <w:rsid w:val="00F832F8"/>
    <w:rsid w:val="00F834CC"/>
    <w:rsid w:val="00F8460F"/>
    <w:rsid w:val="00F95398"/>
    <w:rsid w:val="00FA24FC"/>
    <w:rsid w:val="00FB2487"/>
    <w:rsid w:val="00FB4318"/>
    <w:rsid w:val="00FB7C0C"/>
    <w:rsid w:val="00FC1971"/>
    <w:rsid w:val="00FC403A"/>
    <w:rsid w:val="00FC4921"/>
    <w:rsid w:val="00FC5742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0FC299E9"/>
  <w15:docId w15:val="{540C386D-E14E-4ABF-9F1D-3B4C68B9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4D8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styleId="Hyperlink">
    <w:name w:val="Hyperlink"/>
    <w:uiPriority w:val="99"/>
    <w:semiHidden/>
    <w:unhideWhenUsed/>
    <w:rsid w:val="00B82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00EB-4EBF-4AA2-BA15-760F0F73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5</Pages>
  <Words>1111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99</cp:revision>
  <cp:lastPrinted>2017-10-09T07:25:00Z</cp:lastPrinted>
  <dcterms:created xsi:type="dcterms:W3CDTF">2018-08-09T07:08:00Z</dcterms:created>
  <dcterms:modified xsi:type="dcterms:W3CDTF">2026-01-26T08:48:00Z</dcterms:modified>
</cp:coreProperties>
</file>